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3769BBC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6442B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8415E35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EC7C1BD" w14:textId="047C28B8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6C27BE" w:rsidRPr="006C27BE">
        <w:rPr>
          <w:rFonts w:asciiTheme="minorHAnsi" w:hAnsiTheme="minorHAnsi" w:cstheme="minorHAnsi"/>
          <w:sz w:val="24"/>
          <w:szCs w:val="24"/>
          <w:lang w:val="sl-SI"/>
        </w:rPr>
        <w:t>SDT-Tu-19-3/</w:t>
      </w:r>
      <w:r w:rsidR="00955843">
        <w:rPr>
          <w:rFonts w:asciiTheme="minorHAnsi" w:hAnsiTheme="minorHAnsi" w:cstheme="minorHAnsi"/>
          <w:sz w:val="24"/>
          <w:szCs w:val="24"/>
          <w:lang w:val="sl-SI"/>
        </w:rPr>
        <w:t>2</w:t>
      </w:r>
      <w:r w:rsidR="006C27BE" w:rsidRPr="006C27BE">
        <w:rPr>
          <w:rFonts w:asciiTheme="minorHAnsi" w:hAnsiTheme="minorHAnsi" w:cstheme="minorHAnsi"/>
          <w:sz w:val="24"/>
          <w:szCs w:val="24"/>
          <w:lang w:val="sl-SI"/>
        </w:rPr>
        <w:t>/202</w:t>
      </w:r>
      <w:r w:rsidR="00955843">
        <w:rPr>
          <w:rFonts w:asciiTheme="minorHAnsi" w:hAnsiTheme="minorHAnsi" w:cstheme="minorHAnsi"/>
          <w:sz w:val="24"/>
          <w:szCs w:val="24"/>
          <w:lang w:val="sl-SI"/>
        </w:rPr>
        <w:t>5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, katerega predmet je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 w:eastAsia="en-US"/>
        </w:rPr>
        <w:t xml:space="preserve"> </w:t>
      </w:r>
      <w:bookmarkStart w:id="0" w:name="_Hlk114480666"/>
      <w:r w:rsidR="008A51BF" w:rsidRPr="00A51262">
        <w:rPr>
          <w:rFonts w:asciiTheme="minorHAnsi" w:hAnsiTheme="minorHAnsi" w:cstheme="minorHAnsi"/>
          <w:sz w:val="24"/>
          <w:szCs w:val="24"/>
          <w:lang w:val="sl-SI" w:eastAsia="en-US"/>
        </w:rPr>
        <w:t>»</w:t>
      </w:r>
      <w:bookmarkEnd w:id="0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Storitve fizičnega in tehničnega varovanja poslovnih prostorov naročnika</w:t>
      </w:r>
      <w:r w:rsidR="00D93D0A" w:rsidRPr="00D93D0A">
        <w:rPr>
          <w:rFonts w:asciiTheme="minorHAnsi" w:hAnsiTheme="minorHAnsi" w:cstheme="minorHAnsi"/>
          <w:sz w:val="24"/>
          <w:szCs w:val="24"/>
          <w:lang w:val="sl-SI" w:eastAsia="en-US"/>
        </w:rPr>
        <w:t>«</w:t>
      </w:r>
      <w:r w:rsidRPr="00A51262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navajamo podatke o ponudniku, kot sledi:</w:t>
      </w:r>
    </w:p>
    <w:p w14:paraId="6060491F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C6442B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82F5A" w:rsidRPr="00C6442B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1B1CA41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4CEB87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2C26EA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CEB5FD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CC7DC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9ADB68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Funkcija: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5F4E69F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955843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955843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Samostojno</w:t>
            </w:r>
          </w:p>
          <w:p w14:paraId="5E43DD5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6C8ECCF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955843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955843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podizvajalcem/ci: </w:t>
            </w:r>
          </w:p>
          <w:p w14:paraId="3D5AC7D9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EB1A3A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E1078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56E9A9A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955843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955843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partnerjem/i:</w:t>
            </w:r>
          </w:p>
          <w:p w14:paraId="5D1EDBB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3E0BA9B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6370B9" w14:textId="77777777" w:rsidR="00582F5A" w:rsidRPr="00C6442B" w:rsidRDefault="00582F5A" w:rsidP="00C6442B">
            <w:pPr>
              <w:spacing w:line="276" w:lineRule="auto"/>
              <w:ind w:left="1140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04E84DB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(ustrezno označiti in vpisati; 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po potrebi </w:t>
            </w: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dodati polja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)</w:t>
            </w:r>
          </w:p>
        </w:tc>
      </w:tr>
    </w:tbl>
    <w:p w14:paraId="16B3C9C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A5067A2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07FF3D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7B9EA5B" w14:textId="77777777" w:rsidR="00582F5A" w:rsidRPr="00C6442B" w:rsidRDefault="00582F5A" w:rsidP="00C6442B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lastRenderedPageBreak/>
        <w:t>IZJAVA</w:t>
      </w:r>
    </w:p>
    <w:p w14:paraId="02604C7A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3628643" w14:textId="3673AE15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</w:t>
      </w:r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Zakona o integriteti in preprečevanju korupcije (</w:t>
      </w:r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Uradni list RS, št. 69/2011 – uradno prečiščeno besedilo, 158/20 in 3/22 -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).</w:t>
      </w:r>
    </w:p>
    <w:p w14:paraId="35C59D0C" w14:textId="77777777" w:rsidR="00582F5A" w:rsidRPr="00C6442B" w:rsidRDefault="00582F5A" w:rsidP="00C6442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7926A4A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A86BB6F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DD17068" w14:textId="7BCA1036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6D232E0" w14:textId="060B14E5" w:rsidR="00582F5A" w:rsidRPr="00C6442B" w:rsidRDefault="00582F5A" w:rsidP="00C47E45">
      <w:pPr>
        <w:spacing w:line="276" w:lineRule="auto"/>
        <w:ind w:right="-709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          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C47E45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</w:t>
      </w:r>
    </w:p>
    <w:p w14:paraId="28F6A733" w14:textId="626E1204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Podpis: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1979119E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A595D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F714E5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8D72A28" w14:textId="77A7EBBF" w:rsidR="00AB647B" w:rsidRPr="00C6442B" w:rsidRDefault="00AB647B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00BFF6B" w14:textId="6752574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CEA38F9" w14:textId="20988033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57AF2E8" w14:textId="28C5619C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73E6168" w14:textId="6F2BB46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B513FB" w14:textId="0FCC7D7F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2F7279C" w14:textId="4EB7678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D0BC0C4" w14:textId="76EF22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F1604A2" w14:textId="1ABC9AB0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8711A0" w14:textId="68BC101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C27B48" w14:textId="6D0037B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C668162" w14:textId="437E6A0A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3B6C883" w14:textId="7637435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11F8D8A" w14:textId="7285C9A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965321" w14:textId="4EFFE0D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9619FBA" w14:textId="4139739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136913" w14:textId="07B2F13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6DCB9B9" w14:textId="0CCDD9E2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2C6753" w14:textId="5284CC2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B987DFC" w14:textId="3425FE8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CED22A" w14:textId="6B6195D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9BE00E5" w14:textId="2935160D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49BC7C9" w14:textId="174C6C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9F59A0E" w14:textId="77777777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sectPr w:rsidR="00C75476" w:rsidRPr="00C6442B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2659BC0F" w:rsidR="002D1E28" w:rsidRPr="008F5C8D" w:rsidRDefault="00225385" w:rsidP="00C54E2A">
    <w:pPr>
      <w:pStyle w:val="Glava"/>
      <w:pBdr>
        <w:bottom w:val="single" w:sz="4" w:space="1" w:color="auto"/>
      </w:pBdr>
      <w:jc w:val="left"/>
      <w:rPr>
        <w:rFonts w:asciiTheme="minorHAnsi" w:hAnsiTheme="minorHAnsi" w:cstheme="minorHAnsi"/>
        <w:sz w:val="24"/>
        <w:szCs w:val="24"/>
        <w:lang w:val="sl-SI"/>
      </w:rPr>
    </w:pPr>
    <w:r w:rsidRPr="008F5C8D">
      <w:rPr>
        <w:rFonts w:asciiTheme="minorHAnsi" w:hAnsiTheme="minorHAnsi" w:cstheme="minorHAnsi"/>
        <w:sz w:val="24"/>
        <w:szCs w:val="24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357123253">
    <w:abstractNumId w:val="0"/>
  </w:num>
  <w:num w:numId="2" w16cid:durableId="746999412">
    <w:abstractNumId w:val="1"/>
  </w:num>
  <w:num w:numId="3" w16cid:durableId="1047608894">
    <w:abstractNumId w:val="2"/>
  </w:num>
  <w:num w:numId="4" w16cid:durableId="522011489">
    <w:abstractNumId w:val="3"/>
  </w:num>
  <w:num w:numId="5" w16cid:durableId="921454345">
    <w:abstractNumId w:val="5"/>
  </w:num>
  <w:num w:numId="6" w16cid:durableId="1836215416">
    <w:abstractNumId w:val="7"/>
  </w:num>
  <w:num w:numId="7" w16cid:durableId="1599632632">
    <w:abstractNumId w:val="4"/>
  </w:num>
  <w:num w:numId="8" w16cid:durableId="1617759206">
    <w:abstractNumId w:val="6"/>
  </w:num>
  <w:num w:numId="9" w16cid:durableId="19936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92FB0"/>
    <w:rsid w:val="000B23FB"/>
    <w:rsid w:val="000F5FBF"/>
    <w:rsid w:val="00127916"/>
    <w:rsid w:val="00192FE6"/>
    <w:rsid w:val="001C4F06"/>
    <w:rsid w:val="001E1CA0"/>
    <w:rsid w:val="001E2D3C"/>
    <w:rsid w:val="001F1CBA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27BE"/>
    <w:rsid w:val="006C60BF"/>
    <w:rsid w:val="007357EB"/>
    <w:rsid w:val="00761915"/>
    <w:rsid w:val="007F2650"/>
    <w:rsid w:val="007F5BFB"/>
    <w:rsid w:val="00857F77"/>
    <w:rsid w:val="008A51BF"/>
    <w:rsid w:val="008B1F7A"/>
    <w:rsid w:val="008C571F"/>
    <w:rsid w:val="008E05DD"/>
    <w:rsid w:val="008F5C8D"/>
    <w:rsid w:val="0090040C"/>
    <w:rsid w:val="00911CE4"/>
    <w:rsid w:val="00955843"/>
    <w:rsid w:val="009873CA"/>
    <w:rsid w:val="009A6CF5"/>
    <w:rsid w:val="009F1874"/>
    <w:rsid w:val="00A42D66"/>
    <w:rsid w:val="00A51262"/>
    <w:rsid w:val="00A7112C"/>
    <w:rsid w:val="00AB647B"/>
    <w:rsid w:val="00AC29AF"/>
    <w:rsid w:val="00AC4040"/>
    <w:rsid w:val="00AE2547"/>
    <w:rsid w:val="00B016BC"/>
    <w:rsid w:val="00B375B2"/>
    <w:rsid w:val="00B543EA"/>
    <w:rsid w:val="00B6318C"/>
    <w:rsid w:val="00B723F2"/>
    <w:rsid w:val="00B954E5"/>
    <w:rsid w:val="00BB60DD"/>
    <w:rsid w:val="00BF5C42"/>
    <w:rsid w:val="00C12DF2"/>
    <w:rsid w:val="00C34A7C"/>
    <w:rsid w:val="00C47E45"/>
    <w:rsid w:val="00C54E2A"/>
    <w:rsid w:val="00C6442B"/>
    <w:rsid w:val="00C75476"/>
    <w:rsid w:val="00C82C03"/>
    <w:rsid w:val="00CB1A5D"/>
    <w:rsid w:val="00CE718D"/>
    <w:rsid w:val="00D257F2"/>
    <w:rsid w:val="00D46ED7"/>
    <w:rsid w:val="00D76247"/>
    <w:rsid w:val="00D93D0A"/>
    <w:rsid w:val="00D96C38"/>
    <w:rsid w:val="00E15521"/>
    <w:rsid w:val="00E22962"/>
    <w:rsid w:val="00E22DD9"/>
    <w:rsid w:val="00E872EE"/>
    <w:rsid w:val="00E9179D"/>
    <w:rsid w:val="00EA3E52"/>
    <w:rsid w:val="00EB1ACD"/>
    <w:rsid w:val="00EE6F96"/>
    <w:rsid w:val="00EF1A94"/>
    <w:rsid w:val="00F00599"/>
    <w:rsid w:val="00F420A3"/>
    <w:rsid w:val="00FB6B59"/>
    <w:rsid w:val="00FC07A4"/>
    <w:rsid w:val="00FD56E3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33</cp:revision>
  <cp:lastPrinted>2014-06-19T09:00:00Z</cp:lastPrinted>
  <dcterms:created xsi:type="dcterms:W3CDTF">2020-09-15T10:53:00Z</dcterms:created>
  <dcterms:modified xsi:type="dcterms:W3CDTF">2025-04-16T12:37:00Z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